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1B1A6121" w:rsidR="00A17AD6" w:rsidRPr="00245D32" w:rsidRDefault="00792F74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  <w:r w:rsidRPr="00245D32">
        <w:rPr>
          <w:rFonts w:cs="Times New Roman"/>
          <w:b/>
          <w:bCs/>
          <w:sz w:val="20"/>
          <w:szCs w:val="20"/>
        </w:rPr>
        <w:t xml:space="preserve">ZAŁĄCZNIK nr </w:t>
      </w:r>
      <w:r w:rsidR="00AC615F" w:rsidRPr="00245D32">
        <w:rPr>
          <w:rFonts w:cs="Times New Roman"/>
          <w:b/>
          <w:bCs/>
          <w:sz w:val="20"/>
          <w:szCs w:val="20"/>
        </w:rPr>
        <w:t>6</w:t>
      </w:r>
      <w:r w:rsidR="00AB75A3" w:rsidRPr="00245D32">
        <w:rPr>
          <w:rFonts w:cs="Times New Roman"/>
          <w:b/>
          <w:bCs/>
          <w:sz w:val="20"/>
          <w:szCs w:val="20"/>
        </w:rPr>
        <w:t xml:space="preserve"> do Zapytania ofertowego nr</w:t>
      </w:r>
      <w:r w:rsidR="004E7A7C" w:rsidRPr="00245D32">
        <w:rPr>
          <w:rFonts w:cs="Times New Roman"/>
          <w:b/>
          <w:bCs/>
          <w:sz w:val="20"/>
          <w:szCs w:val="20"/>
        </w:rPr>
        <w:t xml:space="preserve"> </w:t>
      </w:r>
      <w:r w:rsidR="000F1FA2">
        <w:rPr>
          <w:rFonts w:cs="Times New Roman"/>
          <w:b/>
          <w:sz w:val="20"/>
          <w:szCs w:val="20"/>
        </w:rPr>
        <w:t>1</w:t>
      </w:r>
      <w:r w:rsidR="008C2731">
        <w:rPr>
          <w:rFonts w:cs="Times New Roman"/>
          <w:b/>
          <w:sz w:val="20"/>
          <w:szCs w:val="20"/>
        </w:rPr>
        <w:t>6</w:t>
      </w:r>
      <w:r w:rsidR="000F1FA2" w:rsidRPr="001C7359">
        <w:rPr>
          <w:rFonts w:cs="Times New Roman"/>
          <w:b/>
          <w:sz w:val="20"/>
          <w:szCs w:val="20"/>
        </w:rPr>
        <w:t>/</w:t>
      </w:r>
      <w:r w:rsidR="000F1FA2">
        <w:rPr>
          <w:rFonts w:cs="Times New Roman"/>
          <w:b/>
          <w:sz w:val="20"/>
          <w:szCs w:val="20"/>
        </w:rPr>
        <w:t>DRON/2026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70B01458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0F1FA2" w:rsidRPr="000F1FA2">
        <w:rPr>
          <w:rFonts w:cs="Times New Roman"/>
          <w:bCs/>
          <w:sz w:val="20"/>
          <w:szCs w:val="20"/>
        </w:rPr>
        <w:t>1</w:t>
      </w:r>
      <w:r w:rsidR="008C2731">
        <w:rPr>
          <w:rFonts w:cs="Times New Roman"/>
          <w:bCs/>
          <w:sz w:val="20"/>
          <w:szCs w:val="20"/>
        </w:rPr>
        <w:t>6</w:t>
      </w:r>
      <w:r w:rsidR="000F1FA2" w:rsidRPr="000F1FA2">
        <w:rPr>
          <w:rFonts w:cs="Times New Roman"/>
          <w:bCs/>
          <w:sz w:val="20"/>
          <w:szCs w:val="20"/>
        </w:rPr>
        <w:t>/DRON/2026</w:t>
      </w:r>
      <w:r w:rsidR="000F1FA2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 xml:space="preserve">w imieniu Wykonawcy oświadczam/my, iż: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7E8B3AEE" w14:textId="58800BE5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  <w:t>Osoba, o której mowa powyżej będzie wykonywała następujące czynności związane z realizacją zam</w:t>
      </w:r>
      <w:r w:rsidR="00A3703C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0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0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743EBFA3" w14:textId="1D894AD3" w:rsidR="00663690" w:rsidRPr="00906EE0" w:rsidRDefault="00663690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Forma zatrudni</w:t>
      </w:r>
      <w:r w:rsidR="00BB4858">
        <w:rPr>
          <w:rFonts w:cs="Times New Roman"/>
          <w:bCs/>
          <w:sz w:val="20"/>
          <w:szCs w:val="20"/>
        </w:rPr>
        <w:t xml:space="preserve">enia </w:t>
      </w:r>
      <w:r w:rsidRPr="00906EE0">
        <w:rPr>
          <w:rFonts w:cs="Times New Roman"/>
          <w:bCs/>
          <w:sz w:val="20"/>
          <w:szCs w:val="20"/>
        </w:rPr>
        <w:t>(umowa o pracę lub umowa cywilnoprawna): …………</w:t>
      </w:r>
    </w:p>
    <w:p w14:paraId="6C670DC6" w14:textId="2478C7D1" w:rsidR="00663690" w:rsidRPr="00906EE0" w:rsidRDefault="00663690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Wymiar etatu/miesięczna liczba godzin w przypadku umowy cywilnoprawnej: ………………..</w:t>
      </w:r>
    </w:p>
    <w:p w14:paraId="08B78B43" w14:textId="085E842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D63A344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0F1FA2" w:rsidRPr="000F1FA2">
        <w:rPr>
          <w:rFonts w:cs="Times New Roman"/>
          <w:sz w:val="20"/>
          <w:szCs w:val="20"/>
        </w:rPr>
        <w:t>1</w:t>
      </w:r>
      <w:r w:rsidR="008C2731">
        <w:rPr>
          <w:rFonts w:cs="Times New Roman"/>
          <w:sz w:val="20"/>
          <w:szCs w:val="20"/>
        </w:rPr>
        <w:t>6</w:t>
      </w:r>
      <w:r w:rsidR="000F1FA2" w:rsidRPr="000F1FA2">
        <w:rPr>
          <w:rFonts w:cs="Times New Roman"/>
          <w:sz w:val="20"/>
          <w:szCs w:val="20"/>
        </w:rPr>
        <w:t>/DRON</w:t>
      </w:r>
      <w:bookmarkStart w:id="1" w:name="_GoBack"/>
      <w:bookmarkEnd w:id="1"/>
      <w:r w:rsidR="000F1FA2" w:rsidRPr="000F1FA2">
        <w:rPr>
          <w:rFonts w:cs="Times New Roman"/>
          <w:sz w:val="20"/>
          <w:szCs w:val="20"/>
        </w:rPr>
        <w:t>/2026</w:t>
      </w:r>
      <w:r w:rsidR="000F1FA2">
        <w:rPr>
          <w:rFonts w:cs="Times New Roman"/>
          <w:b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BB4858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BB4858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 w:rsidRPr="00BB4858">
              <w:rPr>
                <w:rFonts w:cs="Times New Roman"/>
                <w:bCs/>
                <w:i/>
                <w:sz w:val="20"/>
                <w:szCs w:val="20"/>
              </w:rPr>
              <w:t>(</w:t>
            </w:r>
            <w:r w:rsidRPr="00BB4858">
              <w:rPr>
                <w:rFonts w:cs="Times New Roman"/>
                <w:bCs/>
                <w:sz w:val="20"/>
                <w:szCs w:val="20"/>
              </w:rPr>
              <w:t>Pieczęć i</w:t>
            </w:r>
            <w:r w:rsidR="00663690" w:rsidRPr="00BB485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851E63" w:rsidRPr="00BB4858">
              <w:rPr>
                <w:rFonts w:cs="Times New Roman"/>
                <w:bCs/>
                <w:sz w:val="20"/>
                <w:szCs w:val="20"/>
              </w:rPr>
              <w:t xml:space="preserve">czytelny </w:t>
            </w:r>
            <w:r w:rsidR="00321CAD" w:rsidRPr="00BB4858">
              <w:rPr>
                <w:rFonts w:cs="Times New Roman"/>
                <w:bCs/>
                <w:sz w:val="20"/>
                <w:szCs w:val="20"/>
              </w:rPr>
              <w:t xml:space="preserve">podpis </w:t>
            </w:r>
            <w:r w:rsidR="001079A4" w:rsidRPr="00BB485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321CAD" w:rsidRPr="00BB4858">
              <w:rPr>
                <w:rFonts w:cs="Times New Roman"/>
                <w:bCs/>
                <w:sz w:val="20"/>
                <w:szCs w:val="20"/>
              </w:rPr>
              <w:t xml:space="preserve"> Wykonawcy</w:t>
            </w:r>
            <w:r w:rsidR="00321CAD" w:rsidRPr="00BB4858">
              <w:rPr>
                <w:rFonts w:cs="Times New Roman"/>
                <w:bCs/>
                <w:i/>
                <w:sz w:val="20"/>
                <w:szCs w:val="20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504302">
      <w:headerReference w:type="default" r:id="rId8"/>
      <w:pgSz w:w="11906" w:h="16838"/>
      <w:pgMar w:top="28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98D06" w14:textId="77777777" w:rsidR="001F693D" w:rsidRDefault="001F693D">
      <w:r>
        <w:separator/>
      </w:r>
    </w:p>
  </w:endnote>
  <w:endnote w:type="continuationSeparator" w:id="0">
    <w:p w14:paraId="3F4F0048" w14:textId="77777777" w:rsidR="001F693D" w:rsidRDefault="001F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Courier New"/>
    <w:charset w:val="00"/>
    <w:family w:val="auto"/>
    <w:pitch w:val="variable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83356" w14:textId="77777777" w:rsidR="001F693D" w:rsidRDefault="001F693D">
      <w:r>
        <w:separator/>
      </w:r>
    </w:p>
  </w:footnote>
  <w:footnote w:type="continuationSeparator" w:id="0">
    <w:p w14:paraId="5F9D46B7" w14:textId="77777777" w:rsidR="001F693D" w:rsidRDefault="001F6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1A42" w14:textId="7CA842EC" w:rsidR="001703F1" w:rsidRDefault="00957FC2" w:rsidP="00A75041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3F527D7B" wp14:editId="5AA4BB0A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C6"/>
    <w:rsid w:val="000157A8"/>
    <w:rsid w:val="0002740F"/>
    <w:rsid w:val="00027606"/>
    <w:rsid w:val="00040562"/>
    <w:rsid w:val="00047DFF"/>
    <w:rsid w:val="00052439"/>
    <w:rsid w:val="0006325C"/>
    <w:rsid w:val="00066C99"/>
    <w:rsid w:val="00067E21"/>
    <w:rsid w:val="00075C89"/>
    <w:rsid w:val="0008444F"/>
    <w:rsid w:val="000877B1"/>
    <w:rsid w:val="00093901"/>
    <w:rsid w:val="00094465"/>
    <w:rsid w:val="000A112A"/>
    <w:rsid w:val="000B03C4"/>
    <w:rsid w:val="000D1574"/>
    <w:rsid w:val="000E3D69"/>
    <w:rsid w:val="000E4FC7"/>
    <w:rsid w:val="000F1FA2"/>
    <w:rsid w:val="000F2B47"/>
    <w:rsid w:val="001079A4"/>
    <w:rsid w:val="00135B5E"/>
    <w:rsid w:val="001703F1"/>
    <w:rsid w:val="001727C1"/>
    <w:rsid w:val="00177D9A"/>
    <w:rsid w:val="0018650C"/>
    <w:rsid w:val="001A132C"/>
    <w:rsid w:val="001A2240"/>
    <w:rsid w:val="001B2D7B"/>
    <w:rsid w:val="001B4605"/>
    <w:rsid w:val="001B70DC"/>
    <w:rsid w:val="001C0A4F"/>
    <w:rsid w:val="001D282F"/>
    <w:rsid w:val="001D34F7"/>
    <w:rsid w:val="001F693D"/>
    <w:rsid w:val="0022041A"/>
    <w:rsid w:val="00236465"/>
    <w:rsid w:val="00240D86"/>
    <w:rsid w:val="00245D32"/>
    <w:rsid w:val="00250426"/>
    <w:rsid w:val="00272E34"/>
    <w:rsid w:val="00275FD1"/>
    <w:rsid w:val="00277382"/>
    <w:rsid w:val="00287D9B"/>
    <w:rsid w:val="002901BB"/>
    <w:rsid w:val="00297FE8"/>
    <w:rsid w:val="002D457C"/>
    <w:rsid w:val="002E015A"/>
    <w:rsid w:val="002E31BF"/>
    <w:rsid w:val="002E6BB0"/>
    <w:rsid w:val="0030474F"/>
    <w:rsid w:val="0031017E"/>
    <w:rsid w:val="00321CAD"/>
    <w:rsid w:val="0033202D"/>
    <w:rsid w:val="0033750A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77AC5"/>
    <w:rsid w:val="004859AB"/>
    <w:rsid w:val="004A05F8"/>
    <w:rsid w:val="004C1A8A"/>
    <w:rsid w:val="004C20D2"/>
    <w:rsid w:val="004C3DEF"/>
    <w:rsid w:val="004D43E0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50476"/>
    <w:rsid w:val="005A2161"/>
    <w:rsid w:val="005B50B8"/>
    <w:rsid w:val="005C1E36"/>
    <w:rsid w:val="005D0C1A"/>
    <w:rsid w:val="005D36F4"/>
    <w:rsid w:val="005F78CA"/>
    <w:rsid w:val="00605E6D"/>
    <w:rsid w:val="006157CF"/>
    <w:rsid w:val="00617B3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27AA"/>
    <w:rsid w:val="0080423C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A3EC7"/>
    <w:rsid w:val="008A4770"/>
    <w:rsid w:val="008B1D9A"/>
    <w:rsid w:val="008B562B"/>
    <w:rsid w:val="008B61CF"/>
    <w:rsid w:val="008C2731"/>
    <w:rsid w:val="008E5A0B"/>
    <w:rsid w:val="00906303"/>
    <w:rsid w:val="00906EE0"/>
    <w:rsid w:val="009263D1"/>
    <w:rsid w:val="00934BF4"/>
    <w:rsid w:val="00957FC2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3703C"/>
    <w:rsid w:val="00A530B5"/>
    <w:rsid w:val="00A6099F"/>
    <w:rsid w:val="00A658C8"/>
    <w:rsid w:val="00A67400"/>
    <w:rsid w:val="00A73686"/>
    <w:rsid w:val="00A75041"/>
    <w:rsid w:val="00A869D1"/>
    <w:rsid w:val="00A93987"/>
    <w:rsid w:val="00A957FB"/>
    <w:rsid w:val="00AB073F"/>
    <w:rsid w:val="00AB0DDD"/>
    <w:rsid w:val="00AB75A3"/>
    <w:rsid w:val="00AC615F"/>
    <w:rsid w:val="00AD010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5959"/>
    <w:rsid w:val="00BB4858"/>
    <w:rsid w:val="00BE3BD1"/>
    <w:rsid w:val="00BE7416"/>
    <w:rsid w:val="00C37A3A"/>
    <w:rsid w:val="00C422B0"/>
    <w:rsid w:val="00C608E2"/>
    <w:rsid w:val="00C84BAD"/>
    <w:rsid w:val="00CA016C"/>
    <w:rsid w:val="00CA12DC"/>
    <w:rsid w:val="00CB7DD8"/>
    <w:rsid w:val="00CD2AEA"/>
    <w:rsid w:val="00CE435D"/>
    <w:rsid w:val="00CF713B"/>
    <w:rsid w:val="00D07D3E"/>
    <w:rsid w:val="00D1281A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20103"/>
    <w:rsid w:val="00E6555A"/>
    <w:rsid w:val="00E7292B"/>
    <w:rsid w:val="00E7350F"/>
    <w:rsid w:val="00E74B30"/>
    <w:rsid w:val="00E763D4"/>
    <w:rsid w:val="00E95B88"/>
    <w:rsid w:val="00EB17AA"/>
    <w:rsid w:val="00EB1A03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  <w15:docId w15:val="{38228DF7-61D3-4E9B-BE20-B854B9F3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2781E-4243-4285-A1C9-F3E9324B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Wlasciciel</cp:lastModifiedBy>
  <cp:revision>9</cp:revision>
  <cp:lastPrinted>2025-05-23T17:41:00Z</cp:lastPrinted>
  <dcterms:created xsi:type="dcterms:W3CDTF">2025-05-23T17:28:00Z</dcterms:created>
  <dcterms:modified xsi:type="dcterms:W3CDTF">2026-03-19T17:28:00Z</dcterms:modified>
</cp:coreProperties>
</file>